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CF66A" w14:textId="77777777" w:rsidR="008468C3" w:rsidRDefault="008468C3">
      <w:r>
        <w:separator/>
      </w:r>
    </w:p>
  </w:endnote>
  <w:endnote w:type="continuationSeparator" w:id="0">
    <w:p w14:paraId="7E0A8438" w14:textId="77777777" w:rsidR="008468C3" w:rsidRDefault="0084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3DD3404D" w:rsidR="007F7F73" w:rsidRDefault="007F7F73" w:rsidP="007F7F73">
    <w:pPr>
      <w:pStyle w:val="Fuzeile"/>
      <w:tabs>
        <w:tab w:val="clear" w:pos="8504"/>
        <w:tab w:val="center" w:pos="4536"/>
        <w:tab w:val="right" w:pos="9354"/>
      </w:tabs>
      <w:jc w:val="right"/>
      <w:rPr>
        <w:rFonts w:cs="Arial"/>
        <w:noProof/>
      </w:rPr>
    </w:pPr>
    <w:r w:rsidRPr="007435E3">
      <w:rPr>
        <w:rFonts w:cs="Arial"/>
        <w:sz w:val="18"/>
        <w:szCs w:val="18"/>
      </w:rPr>
      <w:t xml:space="preserve">Stand: </w:t>
    </w:r>
    <w:r w:rsidR="007435E3" w:rsidRPr="007435E3">
      <w:rPr>
        <w:rFonts w:cs="Arial"/>
        <w:sz w:val="18"/>
        <w:szCs w:val="18"/>
      </w:rPr>
      <w:t>23</w:t>
    </w:r>
    <w:r w:rsidR="0002314A" w:rsidRPr="007435E3">
      <w:rPr>
        <w:rFonts w:cs="Arial"/>
        <w:sz w:val="18"/>
        <w:szCs w:val="18"/>
      </w:rPr>
      <w:t>.04.2026</w:t>
    </w:r>
    <w:r w:rsidRPr="007435E3">
      <w:rPr>
        <w:rFonts w:cs="Arial"/>
        <w:sz w:val="18"/>
        <w:szCs w:val="18"/>
      </w:rPr>
      <w:tab/>
    </w:r>
    <w:r w:rsidRPr="007435E3">
      <w:rPr>
        <w:rFonts w:cs="Arial"/>
        <w:sz w:val="18"/>
        <w:szCs w:val="18"/>
      </w:rPr>
      <w:tab/>
      <w:t xml:space="preserve">Seite </w:t>
    </w:r>
    <w:r w:rsidRPr="007435E3">
      <w:rPr>
        <w:rFonts w:cs="Arial"/>
        <w:sz w:val="18"/>
        <w:szCs w:val="18"/>
      </w:rPr>
      <w:fldChar w:fldCharType="begin"/>
    </w:r>
    <w:r w:rsidRPr="007435E3">
      <w:rPr>
        <w:rFonts w:cs="Arial"/>
        <w:sz w:val="18"/>
        <w:szCs w:val="18"/>
      </w:rPr>
      <w:instrText>PAGE</w:instrText>
    </w:r>
    <w:r w:rsidRPr="007435E3">
      <w:rPr>
        <w:rFonts w:cs="Arial"/>
        <w:sz w:val="18"/>
        <w:szCs w:val="18"/>
      </w:rPr>
      <w:fldChar w:fldCharType="separate"/>
    </w:r>
    <w:r w:rsidRPr="007435E3">
      <w:rPr>
        <w:rFonts w:cs="Arial"/>
        <w:sz w:val="18"/>
        <w:szCs w:val="18"/>
      </w:rPr>
      <w:t>1</w:t>
    </w:r>
    <w:r w:rsidRPr="007435E3">
      <w:rPr>
        <w:rFonts w:cs="Arial"/>
        <w:noProof/>
        <w:sz w:val="18"/>
        <w:szCs w:val="18"/>
      </w:rPr>
      <w:fldChar w:fldCharType="end"/>
    </w:r>
    <w:r w:rsidRPr="007435E3">
      <w:rPr>
        <w:rFonts w:cs="Arial"/>
        <w:sz w:val="18"/>
        <w:szCs w:val="18"/>
      </w:rPr>
      <w:t xml:space="preserve"> von </w:t>
    </w:r>
    <w:r w:rsidRPr="007435E3">
      <w:rPr>
        <w:rFonts w:cs="Arial"/>
        <w:sz w:val="18"/>
        <w:szCs w:val="18"/>
      </w:rPr>
      <w:fldChar w:fldCharType="begin"/>
    </w:r>
    <w:r w:rsidRPr="007435E3">
      <w:rPr>
        <w:rFonts w:cs="Arial"/>
        <w:sz w:val="18"/>
        <w:szCs w:val="18"/>
      </w:rPr>
      <w:instrText>NUMPAGES</w:instrText>
    </w:r>
    <w:r w:rsidRPr="007435E3">
      <w:rPr>
        <w:rFonts w:cs="Arial"/>
        <w:sz w:val="18"/>
        <w:szCs w:val="18"/>
      </w:rPr>
      <w:fldChar w:fldCharType="separate"/>
    </w:r>
    <w:r w:rsidRPr="007435E3">
      <w:rPr>
        <w:rFonts w:cs="Arial"/>
        <w:sz w:val="18"/>
        <w:szCs w:val="18"/>
      </w:rPr>
      <w:t>1</w:t>
    </w:r>
    <w:r w:rsidRPr="007435E3">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3A1F8780"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5A1238">
      <w:rPr>
        <w:rFonts w:cs="Arial"/>
        <w:color w:val="A6A6A6" w:themeColor="background1" w:themeShade="A6"/>
        <w:sz w:val="14"/>
        <w:szCs w:val="16"/>
      </w:rPr>
      <w:t>11</w:t>
    </w:r>
    <w:r>
      <w:rPr>
        <w:rFonts w:cs="Arial"/>
        <w:color w:val="A6A6A6" w:themeColor="background1" w:themeShade="A6"/>
        <w:sz w:val="14"/>
        <w:szCs w:val="16"/>
      </w:rPr>
      <w:t>/</w:t>
    </w:r>
    <w:r w:rsidR="000A384D">
      <w:rPr>
        <w:rFonts w:cs="Arial"/>
        <w:color w:val="A6A6A6" w:themeColor="background1" w:themeShade="A6"/>
        <w:sz w:val="14"/>
        <w:szCs w:val="16"/>
      </w:rPr>
      <w:t>2</w:t>
    </w:r>
    <w:r w:rsidR="004F7C89">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3B0D6" w14:textId="77777777" w:rsidR="008468C3" w:rsidRDefault="008468C3">
      <w:r>
        <w:separator/>
      </w:r>
    </w:p>
  </w:footnote>
  <w:footnote w:type="continuationSeparator" w:id="0">
    <w:p w14:paraId="23371954" w14:textId="77777777" w:rsidR="008468C3" w:rsidRDefault="00846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ADE6B" w14:textId="77777777" w:rsidR="00F97535" w:rsidRDefault="00F97535" w:rsidP="00F97535">
    <w:pPr>
      <w:pStyle w:val="Kopfzeile"/>
      <w:tabs>
        <w:tab w:val="right" w:pos="8646"/>
      </w:tabs>
      <w:rPr>
        <w:rFonts w:cs="Arial"/>
        <w:sz w:val="18"/>
        <w:szCs w:val="18"/>
      </w:rPr>
    </w:pPr>
    <w:r w:rsidRPr="007A31D4">
      <w:rPr>
        <w:rFonts w:cs="Arial"/>
        <w:sz w:val="18"/>
        <w:szCs w:val="18"/>
      </w:rPr>
      <w:t xml:space="preserve">Auftraggeber: </w:t>
    </w:r>
    <w:r>
      <w:rPr>
        <w:rFonts w:cs="Arial"/>
        <w:sz w:val="18"/>
        <w:szCs w:val="18"/>
      </w:rPr>
      <w:t>Gemeinde Wennigsen (Deister)</w:t>
    </w:r>
  </w:p>
  <w:p w14:paraId="0F038E8F" w14:textId="77777777" w:rsidR="00F97535" w:rsidRDefault="00F97535" w:rsidP="00F97535">
    <w:pPr>
      <w:pStyle w:val="Kopfzeile"/>
      <w:tabs>
        <w:tab w:val="clear" w:pos="9071"/>
      </w:tabs>
      <w:rPr>
        <w:rFonts w:cs="Arial"/>
        <w:sz w:val="18"/>
        <w:szCs w:val="18"/>
        <w:lang w:val="x-none"/>
      </w:rPr>
    </w:pPr>
    <w:r w:rsidRPr="00210256">
      <w:rPr>
        <w:rFonts w:cs="Arial"/>
        <w:sz w:val="18"/>
        <w:szCs w:val="18"/>
        <w:lang w:val="x-none"/>
      </w:rPr>
      <w:t xml:space="preserve">Projekt: Mittagessenverpflegung </w:t>
    </w:r>
    <w:r>
      <w:rPr>
        <w:rFonts w:cs="Arial"/>
        <w:sz w:val="18"/>
        <w:szCs w:val="18"/>
        <w:lang w:val="x-none"/>
      </w:rPr>
      <w:t xml:space="preserve">in zwei </w:t>
    </w:r>
    <w:r w:rsidRPr="00210256">
      <w:rPr>
        <w:rFonts w:cs="Arial"/>
        <w:sz w:val="18"/>
        <w:szCs w:val="18"/>
        <w:lang w:val="x-none"/>
      </w:rPr>
      <w:t xml:space="preserve">Grundschulen in </w:t>
    </w:r>
    <w:r>
      <w:rPr>
        <w:rFonts w:cs="Arial"/>
        <w:sz w:val="18"/>
        <w:szCs w:val="18"/>
        <w:lang w:val="x-none"/>
      </w:rPr>
      <w:t>Wennigsen</w:t>
    </w:r>
  </w:p>
  <w:p w14:paraId="1680B5C8" w14:textId="77777777" w:rsidR="00F97535" w:rsidRPr="00210256" w:rsidRDefault="00F97535" w:rsidP="00F97535">
    <w:pPr>
      <w:pStyle w:val="Kopfzeile"/>
      <w:tabs>
        <w:tab w:val="clear" w:pos="9071"/>
      </w:tabs>
      <w:rPr>
        <w:rFonts w:cs="Arial"/>
        <w:sz w:val="18"/>
        <w:szCs w:val="18"/>
        <w:lang w:val="x-none"/>
      </w:rPr>
    </w:pPr>
    <w:r>
      <w:rPr>
        <w:rFonts w:cs="Arial"/>
        <w:sz w:val="18"/>
        <w:szCs w:val="18"/>
        <w:lang w:val="x-none"/>
      </w:rPr>
      <w:t>Vergabe der Mittagessenverpflegung</w:t>
    </w:r>
  </w:p>
  <w:p w14:paraId="0693105F" w14:textId="771DDB0B" w:rsidR="003F4368" w:rsidRDefault="00086F12" w:rsidP="0002314A">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UIxG/kLSqt27eZAVYDH4K1ZHa/u+BmeGpuXHFj51qsgvQk9bApcdgzRozTJx4TSe4BGA9J3CPhlluwCsibDy0g==" w:salt="UbuLVU+y6gNex0SNUM9eZ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15268"/>
    <w:rsid w:val="000201C1"/>
    <w:rsid w:val="0002314A"/>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178F"/>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73A4E"/>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58F4"/>
    <w:rsid w:val="004D703E"/>
    <w:rsid w:val="004E6077"/>
    <w:rsid w:val="004F55F6"/>
    <w:rsid w:val="004F5D94"/>
    <w:rsid w:val="004F7848"/>
    <w:rsid w:val="004F7C89"/>
    <w:rsid w:val="0050229B"/>
    <w:rsid w:val="00513339"/>
    <w:rsid w:val="0051407A"/>
    <w:rsid w:val="00514124"/>
    <w:rsid w:val="00521EFC"/>
    <w:rsid w:val="005224DE"/>
    <w:rsid w:val="00524322"/>
    <w:rsid w:val="0052536D"/>
    <w:rsid w:val="00526F63"/>
    <w:rsid w:val="00530B77"/>
    <w:rsid w:val="00530E6C"/>
    <w:rsid w:val="005467A6"/>
    <w:rsid w:val="00546EBC"/>
    <w:rsid w:val="005500A1"/>
    <w:rsid w:val="00551441"/>
    <w:rsid w:val="005608ED"/>
    <w:rsid w:val="005854DD"/>
    <w:rsid w:val="005A03A0"/>
    <w:rsid w:val="005A1238"/>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35E3"/>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68C3"/>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C214E"/>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63F04"/>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220A6"/>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71D03"/>
    <w:rsid w:val="00F82593"/>
    <w:rsid w:val="00F95384"/>
    <w:rsid w:val="00F97535"/>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Marie Ekaterina Palm</cp:lastModifiedBy>
  <cp:revision>14</cp:revision>
  <cp:lastPrinted>2019-05-07T11:45:00Z</cp:lastPrinted>
  <dcterms:created xsi:type="dcterms:W3CDTF">2022-10-27T13:43:00Z</dcterms:created>
  <dcterms:modified xsi:type="dcterms:W3CDTF">2026-04-23T11:42:00Z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